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A0A8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8390A2D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0F481C38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6F48D7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44A384C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1E5E8D6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C649C4A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ACC88D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3AB7927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453921A" w14:textId="77777777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18CD7A" w14:textId="1BF9F470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538FBFF3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UPZP), </w:t>
      </w:r>
    </w:p>
    <w:p w14:paraId="4CC3A637" w14:textId="77777777" w:rsidR="006975BB" w:rsidRPr="000F08C1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08CC7D20" w14:textId="77777777" w:rsidR="006975BB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E8F2BE" w14:textId="77777777" w:rsidR="00006392" w:rsidRPr="000F08C1" w:rsidRDefault="00006392" w:rsidP="006975BB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50B64472" w14:textId="1EAA96AE" w:rsidR="00F615B3" w:rsidRDefault="009715B9" w:rsidP="00F615B3">
      <w:pPr>
        <w:spacing w:after="9" w:line="264" w:lineRule="auto"/>
        <w:ind w:left="405" w:right="40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Opracowanie dokumentacji projektowej dla budowy części Wielkiej Pętli Fordonu w Bydgoszczy</w:t>
      </w:r>
    </w:p>
    <w:p w14:paraId="7782B7C2" w14:textId="5474033C" w:rsidR="00006392" w:rsidRPr="009D7022" w:rsidRDefault="00006392" w:rsidP="000F08C1">
      <w:pPr>
        <w:tabs>
          <w:tab w:val="left" w:pos="426"/>
        </w:tabs>
        <w:jc w:val="center"/>
        <w:rPr>
          <w:rFonts w:ascii="Calibri" w:hAnsi="Calibri"/>
          <w:b/>
          <w:bCs/>
          <w:i/>
          <w:iCs/>
          <w:sz w:val="26"/>
          <w:szCs w:val="26"/>
        </w:rPr>
      </w:pPr>
    </w:p>
    <w:p w14:paraId="6CD090E6" w14:textId="77777777" w:rsidR="006975BB" w:rsidRPr="00CF7A0E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1853B879" w14:textId="2090B957" w:rsidR="006975BB" w:rsidRDefault="00515AF7" w:rsidP="00515AF7">
      <w:pPr>
        <w:tabs>
          <w:tab w:val="left" w:pos="7470"/>
        </w:tabs>
        <w:spacing w:line="360" w:lineRule="auto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ab/>
      </w:r>
    </w:p>
    <w:p w14:paraId="5ED8C99B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DOTYCZĄC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3DBB1C5F" w14:textId="75722236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84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E01984">
        <w:rPr>
          <w:rFonts w:asciiTheme="minorHAnsi" w:hAnsiTheme="minorHAnsi" w:cstheme="minorHAnsi"/>
          <w:sz w:val="22"/>
          <w:szCs w:val="22"/>
        </w:rPr>
        <w:t>,</w:t>
      </w:r>
      <w:r w:rsidRPr="00E01984">
        <w:rPr>
          <w:rFonts w:asciiTheme="minorHAnsi" w:hAnsiTheme="minorHAnsi" w:cstheme="minorHAnsi"/>
          <w:sz w:val="22"/>
          <w:szCs w:val="22"/>
        </w:rPr>
        <w:t xml:space="preserve"> określone przez Zamawiającego </w:t>
      </w:r>
      <w:r w:rsidR="00E01984" w:rsidRPr="00E01984">
        <w:rPr>
          <w:rFonts w:asciiTheme="minorHAnsi" w:hAnsiTheme="minorHAnsi" w:cstheme="minorHAnsi"/>
          <w:sz w:val="22"/>
          <w:szCs w:val="22"/>
        </w:rPr>
        <w:br/>
      </w:r>
      <w:r w:rsidRPr="00E01984">
        <w:rPr>
          <w:rFonts w:asciiTheme="minorHAnsi" w:hAnsiTheme="minorHAnsi" w:cstheme="minorHAnsi"/>
          <w:sz w:val="22"/>
          <w:szCs w:val="22"/>
        </w:rPr>
        <w:t>w </w:t>
      </w:r>
      <w:r w:rsidR="001F7C38">
        <w:rPr>
          <w:rFonts w:asciiTheme="minorHAnsi" w:hAnsiTheme="minorHAnsi" w:cstheme="minorHAnsi"/>
          <w:sz w:val="22"/>
          <w:szCs w:val="22"/>
        </w:rPr>
        <w:t>rozdziale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="001F7C38">
        <w:rPr>
          <w:rFonts w:asciiTheme="minorHAnsi" w:hAnsiTheme="minorHAnsi" w:cstheme="minorHAnsi"/>
          <w:sz w:val="22"/>
          <w:szCs w:val="22"/>
        </w:rPr>
        <w:t>XVIII</w:t>
      </w:r>
      <w:r w:rsidRPr="00E01984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E01984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69DE210" w14:textId="7C53CA7C" w:rsidR="006975BB" w:rsidRPr="00CF7A0E" w:rsidRDefault="00CF7A0E" w:rsidP="00383FD8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31F64DAA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510E4208" w14:textId="0A2F279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Zamawiającego w </w:t>
      </w:r>
      <w:r w:rsidR="001F7C38">
        <w:rPr>
          <w:rFonts w:asciiTheme="minorHAnsi" w:hAnsiTheme="minorHAnsi" w:cstheme="minorHAnsi"/>
          <w:sz w:val="22"/>
          <w:szCs w:val="21"/>
        </w:rPr>
        <w:t>rozdziale XVIII</w:t>
      </w:r>
      <w:r w:rsidRPr="00CF7A0E">
        <w:rPr>
          <w:rFonts w:asciiTheme="minorHAnsi" w:hAnsiTheme="minorHAnsi" w:cstheme="minorHAnsi"/>
          <w:sz w:val="22"/>
          <w:szCs w:val="21"/>
        </w:rPr>
        <w:t xml:space="preserve"> SWZ polegam na zasobach następującego/</w:t>
      </w:r>
      <w:proofErr w:type="spellStart"/>
      <w:r w:rsidRPr="00CF7A0E">
        <w:rPr>
          <w:rFonts w:asciiTheme="minorHAnsi" w:hAnsiTheme="minorHAnsi" w:cstheme="minorHAnsi"/>
          <w:sz w:val="22"/>
          <w:szCs w:val="21"/>
        </w:rPr>
        <w:t>ych</w:t>
      </w:r>
      <w:proofErr w:type="spellEnd"/>
      <w:r w:rsidRPr="00CF7A0E">
        <w:rPr>
          <w:rFonts w:asciiTheme="minorHAnsi" w:hAnsiTheme="minorHAnsi" w:cstheme="minorHAnsi"/>
          <w:sz w:val="22"/>
          <w:szCs w:val="21"/>
        </w:rPr>
        <w:t xml:space="preserve"> podmiotu/ów: </w:t>
      </w:r>
    </w:p>
    <w:p w14:paraId="2B080D7E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EFA536B" w14:textId="2E8E831D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</w:t>
      </w:r>
      <w:r w:rsidR="008D53D7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………………………………………………………………………………………………………………………………………………………………………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(wskazać podmiot (nazwę, adres, NIP, Regon nr KRS- o ile dotyczy )określić odpowiedni zakres dla wskazanego podmiotu). </w:t>
      </w:r>
    </w:p>
    <w:p w14:paraId="145F1600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1EDBC7A8" w14:textId="38B0C6A2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8D53D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</w:t>
      </w:r>
    </w:p>
    <w:p w14:paraId="1105F559" w14:textId="70C0F79C" w:rsidR="00383FD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proofErr w:type="spellStart"/>
      <w:r w:rsidR="006975BB" w:rsidRPr="00CF7A0E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35E815CE" w14:textId="23995CAD" w:rsidR="008D53D7" w:rsidRDefault="008D53D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850E59" w14:textId="04843A56" w:rsidR="008D53D7" w:rsidRDefault="008D53D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BEAC17" w14:textId="77777777" w:rsidR="008D53D7" w:rsidRPr="001F7C38" w:rsidRDefault="008D53D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26FB14" w14:textId="77777777" w:rsidR="004C6762" w:rsidRPr="00743127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457B2B0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212E494B" w14:textId="77777777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następujące zakresy zamówienia następującym podwykonawcom:  </w:t>
      </w:r>
    </w:p>
    <w:p w14:paraId="07BE79FF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315AE482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856EBC6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799FCDC3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02A5B2F2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29CEA031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E44D12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2F6D9125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965F79C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44CE54" w14:textId="0BF4760F" w:rsidR="006975BB" w:rsidRPr="00661C21" w:rsidRDefault="006975BB" w:rsidP="006975B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EAC4EE5" w14:textId="77777777" w:rsidR="006975BB" w:rsidRDefault="006975BB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635B93FC" w14:textId="77777777" w:rsidR="00186AAD" w:rsidRDefault="00186AAD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4B4920DC" w14:textId="77777777" w:rsidR="00186AAD" w:rsidRDefault="00186AAD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4F7E6A7E" w14:textId="77777777" w:rsidR="00186AAD" w:rsidRDefault="00186AAD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3FC8440E" w14:textId="77777777" w:rsidR="00186AAD" w:rsidRDefault="00186AAD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3DBE8C5A" w14:textId="77777777" w:rsidR="00BE2F08" w:rsidRDefault="00BE2F08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</w:p>
    <w:p w14:paraId="521B27AB" w14:textId="77777777" w:rsidR="00095C4E" w:rsidRPr="000F08C1" w:rsidRDefault="0081432D" w:rsidP="000F08C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należy złożyć w oryginale. </w:t>
      </w:r>
    </w:p>
    <w:p w14:paraId="76CDB631" w14:textId="2D217D4A" w:rsidR="00095C4E" w:rsidRPr="000F08C1" w:rsidRDefault="0081432D" w:rsidP="000F08C1">
      <w:pPr>
        <w:spacing w:after="120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składa każdy z wykonawców wspólnie ubiegających się o udz</w:t>
      </w:r>
      <w:r w:rsidRPr="000F08C1">
        <w:rPr>
          <w:i/>
        </w:rPr>
        <w:t>ielenie zamówienia</w:t>
      </w:r>
      <w:r w:rsidR="00095C4E" w:rsidRPr="000F08C1">
        <w:rPr>
          <w:i/>
        </w:rPr>
        <w:t>.</w:t>
      </w:r>
    </w:p>
    <w:p w14:paraId="78D04EA1" w14:textId="7D9A1B4D" w:rsidR="0064369E" w:rsidRPr="000F08C1" w:rsidRDefault="0064369E" w:rsidP="000F08C1">
      <w:pPr>
        <w:spacing w:after="120"/>
        <w:jc w:val="both"/>
        <w:rPr>
          <w:i/>
        </w:rPr>
      </w:pPr>
      <w:r w:rsidRPr="000F08C1">
        <w:rPr>
          <w:i/>
        </w:rPr>
        <w:t>Oświadczenie sporządza się pod rygorem nieważności, w postaci elektronicznej i opatruje się kwalifikowanym podpisem elektronicznym, podpisem zaufanym lub podpisem osobistym.</w:t>
      </w:r>
    </w:p>
    <w:p w14:paraId="4CD3654B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C75C" w14:textId="77777777" w:rsidR="00622627" w:rsidRDefault="00622627">
      <w:r>
        <w:separator/>
      </w:r>
    </w:p>
  </w:endnote>
  <w:endnote w:type="continuationSeparator" w:id="0">
    <w:p w14:paraId="41B70B6F" w14:textId="77777777" w:rsidR="00622627" w:rsidRDefault="0062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63C6" w14:textId="77777777" w:rsidR="00622627" w:rsidRDefault="00622627">
      <w:r>
        <w:separator/>
      </w:r>
    </w:p>
  </w:footnote>
  <w:footnote w:type="continuationSeparator" w:id="0">
    <w:p w14:paraId="535D4221" w14:textId="77777777" w:rsidR="00622627" w:rsidRDefault="00622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FF33F" w14:textId="4588C7E9" w:rsidR="006F5D8C" w:rsidRPr="004C6762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501D46">
      <w:rPr>
        <w:rFonts w:ascii="Calibri" w:hAnsi="Calibri"/>
        <w:sz w:val="36"/>
      </w:rPr>
      <w:t>0</w:t>
    </w:r>
    <w:r w:rsidR="009715B9">
      <w:rPr>
        <w:rFonts w:ascii="Calibri" w:hAnsi="Calibri"/>
        <w:sz w:val="36"/>
      </w:rPr>
      <w:t>37</w:t>
    </w:r>
    <w:r w:rsidR="00501D46">
      <w:rPr>
        <w:rFonts w:ascii="Calibri" w:hAnsi="Calibri"/>
        <w:sz w:val="36"/>
      </w:rPr>
      <w:t>/2023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</w:t>
    </w:r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załącznik Nr </w:t>
    </w:r>
    <w:r w:rsidR="00006392">
      <w:rPr>
        <w:rFonts w:ascii="Calibri" w:hAnsi="Calibri"/>
        <w:i/>
        <w:sz w:val="18"/>
      </w:rPr>
      <w:t>4</w:t>
    </w:r>
    <w:r w:rsidR="005C22ED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09267">
    <w:abstractNumId w:val="11"/>
  </w:num>
  <w:num w:numId="2" w16cid:durableId="601689795">
    <w:abstractNumId w:val="0"/>
  </w:num>
  <w:num w:numId="3" w16cid:durableId="1614510637">
    <w:abstractNumId w:val="13"/>
  </w:num>
  <w:num w:numId="4" w16cid:durableId="417561093">
    <w:abstractNumId w:val="15"/>
  </w:num>
  <w:num w:numId="5" w16cid:durableId="1132940272">
    <w:abstractNumId w:val="9"/>
  </w:num>
  <w:num w:numId="6" w16cid:durableId="1202476495">
    <w:abstractNumId w:val="17"/>
  </w:num>
  <w:num w:numId="7" w16cid:durableId="2095011713">
    <w:abstractNumId w:val="25"/>
  </w:num>
  <w:num w:numId="8" w16cid:durableId="1916936584">
    <w:abstractNumId w:val="18"/>
  </w:num>
  <w:num w:numId="9" w16cid:durableId="1609311948">
    <w:abstractNumId w:val="14"/>
  </w:num>
  <w:num w:numId="10" w16cid:durableId="960378388">
    <w:abstractNumId w:val="22"/>
  </w:num>
  <w:num w:numId="11" w16cid:durableId="827674264">
    <w:abstractNumId w:val="12"/>
  </w:num>
  <w:num w:numId="12" w16cid:durableId="534929712">
    <w:abstractNumId w:val="20"/>
  </w:num>
  <w:num w:numId="13" w16cid:durableId="545289403">
    <w:abstractNumId w:val="23"/>
  </w:num>
  <w:num w:numId="14" w16cid:durableId="1466005609">
    <w:abstractNumId w:val="7"/>
  </w:num>
  <w:num w:numId="15" w16cid:durableId="132796062">
    <w:abstractNumId w:val="21"/>
  </w:num>
  <w:num w:numId="16" w16cid:durableId="963462596">
    <w:abstractNumId w:val="16"/>
  </w:num>
  <w:num w:numId="17" w16cid:durableId="1459489050">
    <w:abstractNumId w:val="24"/>
  </w:num>
  <w:num w:numId="18" w16cid:durableId="137450318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34DE"/>
    <w:rsid w:val="001049E6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0E41"/>
    <w:rsid w:val="00501D46"/>
    <w:rsid w:val="0050330D"/>
    <w:rsid w:val="00504B3D"/>
    <w:rsid w:val="00510EA7"/>
    <w:rsid w:val="00515AF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2ED"/>
    <w:rsid w:val="005C26C9"/>
    <w:rsid w:val="005C66AE"/>
    <w:rsid w:val="005D63B8"/>
    <w:rsid w:val="005D7157"/>
    <w:rsid w:val="005E1FA2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2627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3D7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E4E"/>
    <w:rsid w:val="00923E48"/>
    <w:rsid w:val="00927127"/>
    <w:rsid w:val="009356DC"/>
    <w:rsid w:val="00936DD5"/>
    <w:rsid w:val="0094502F"/>
    <w:rsid w:val="00946C6B"/>
    <w:rsid w:val="00947EFB"/>
    <w:rsid w:val="009504D5"/>
    <w:rsid w:val="00954564"/>
    <w:rsid w:val="00961EE5"/>
    <w:rsid w:val="00967690"/>
    <w:rsid w:val="00970DEF"/>
    <w:rsid w:val="009715B9"/>
    <w:rsid w:val="00971A58"/>
    <w:rsid w:val="00986F7A"/>
    <w:rsid w:val="0099044D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5E1E"/>
    <w:rsid w:val="00AB7C31"/>
    <w:rsid w:val="00AB7C3D"/>
    <w:rsid w:val="00AC05AC"/>
    <w:rsid w:val="00AC0EDD"/>
    <w:rsid w:val="00AC15F1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20D1B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35BA"/>
    <w:rsid w:val="00B70CF0"/>
    <w:rsid w:val="00B71D87"/>
    <w:rsid w:val="00B73CBE"/>
    <w:rsid w:val="00B8235B"/>
    <w:rsid w:val="00B90899"/>
    <w:rsid w:val="00B91C9C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2FB2"/>
    <w:rsid w:val="00C434E9"/>
    <w:rsid w:val="00C47E38"/>
    <w:rsid w:val="00C55A47"/>
    <w:rsid w:val="00C56020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5D72"/>
    <w:rsid w:val="00DA6D18"/>
    <w:rsid w:val="00DB0CFA"/>
    <w:rsid w:val="00DC1798"/>
    <w:rsid w:val="00DC3940"/>
    <w:rsid w:val="00DC3A55"/>
    <w:rsid w:val="00DC5AD9"/>
    <w:rsid w:val="00DC6DE6"/>
    <w:rsid w:val="00DC6F59"/>
    <w:rsid w:val="00DD0403"/>
    <w:rsid w:val="00DD3032"/>
    <w:rsid w:val="00DD5D80"/>
    <w:rsid w:val="00DD6B8B"/>
    <w:rsid w:val="00DE089C"/>
    <w:rsid w:val="00DE0FF3"/>
    <w:rsid w:val="00DE3DE9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EF6CB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15B3"/>
    <w:rsid w:val="00F673D0"/>
    <w:rsid w:val="00F71094"/>
    <w:rsid w:val="00F715F6"/>
    <w:rsid w:val="00F7198A"/>
    <w:rsid w:val="00F71CF6"/>
    <w:rsid w:val="00F73BB9"/>
    <w:rsid w:val="00F75DAE"/>
    <w:rsid w:val="00F77D86"/>
    <w:rsid w:val="00F85158"/>
    <w:rsid w:val="00F93C4A"/>
    <w:rsid w:val="00F94197"/>
    <w:rsid w:val="00F96217"/>
    <w:rsid w:val="00FA2D38"/>
    <w:rsid w:val="00FA4C89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9A1409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10</cp:revision>
  <cp:lastPrinted>2018-07-06T10:29:00Z</cp:lastPrinted>
  <dcterms:created xsi:type="dcterms:W3CDTF">2021-06-01T10:31:00Z</dcterms:created>
  <dcterms:modified xsi:type="dcterms:W3CDTF">2023-07-25T06:47:00Z</dcterms:modified>
</cp:coreProperties>
</file>